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FFE0" w14:textId="77777777" w:rsidR="00D646D4" w:rsidRDefault="00D646D4">
      <w:r>
        <w:separator/>
      </w:r>
    </w:p>
  </w:endnote>
  <w:endnote w:type="continuationSeparator" w:id="0">
    <w:p w14:paraId="61F44D06" w14:textId="77777777" w:rsidR="00D646D4" w:rsidRDefault="00D6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2FA6E39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2D3F12">
      <w:rPr>
        <w:rFonts w:cs="Arial"/>
        <w:sz w:val="18"/>
        <w:szCs w:val="18"/>
      </w:rPr>
      <w:t>04.06</w:t>
    </w:r>
    <w:r w:rsidR="00A62DE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44C90" w14:textId="77777777" w:rsidR="00D646D4" w:rsidRDefault="00D646D4">
      <w:r>
        <w:separator/>
      </w:r>
    </w:p>
  </w:footnote>
  <w:footnote w:type="continuationSeparator" w:id="0">
    <w:p w14:paraId="6B619153" w14:textId="77777777" w:rsidR="00D646D4" w:rsidRDefault="00D6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03061" w14:textId="77777777" w:rsidR="001057F5" w:rsidRPr="00204703" w:rsidRDefault="001057F5" w:rsidP="001057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5CCE92E" w14:textId="77777777" w:rsidR="001057F5" w:rsidRPr="00204703" w:rsidRDefault="001057F5" w:rsidP="001057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  <w:lang w:val="x-none"/>
      </w:rPr>
      <w:t xml:space="preserve">Projekt: </w:t>
    </w:r>
    <w:r w:rsidRPr="00204703">
      <w:rPr>
        <w:rFonts w:cs="Arial"/>
        <w:sz w:val="18"/>
      </w:rPr>
      <w:t>Neubau eines Holzheizwerkes (Biomasse-Heizwerk)</w:t>
    </w:r>
  </w:p>
  <w:p w14:paraId="611A71EF" w14:textId="77777777" w:rsidR="001057F5" w:rsidRPr="00DE71F5" w:rsidRDefault="001057F5" w:rsidP="001057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vZIJPSussUMvDr7GncEOfowt+9xHqUuiJ1rgtlaPiB37h8MSmgeWbiyEmWXDTU/AI/XdVcG8WDSPjq9NmVYs1w==" w:salt="u+3SZEWzeErvDpJf6inPV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57F5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3F12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625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E55EE"/>
    <w:rsid w:val="008F4BCB"/>
    <w:rsid w:val="008F6B59"/>
    <w:rsid w:val="008F7469"/>
    <w:rsid w:val="00901810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2DE3"/>
    <w:rsid w:val="00A74442"/>
    <w:rsid w:val="00A9219E"/>
    <w:rsid w:val="00A92A83"/>
    <w:rsid w:val="00AA3B10"/>
    <w:rsid w:val="00AA419E"/>
    <w:rsid w:val="00AB608F"/>
    <w:rsid w:val="00AC20BA"/>
    <w:rsid w:val="00AC57FA"/>
    <w:rsid w:val="00AD0845"/>
    <w:rsid w:val="00AD1B95"/>
    <w:rsid w:val="00AD646C"/>
    <w:rsid w:val="00AD7326"/>
    <w:rsid w:val="00AE381F"/>
    <w:rsid w:val="00AE59D2"/>
    <w:rsid w:val="00AE6C74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0536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46D4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73D03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